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049104B6" w:rsidR="0053196E" w:rsidRPr="00014ECE" w:rsidRDefault="00E74B23" w:rsidP="003260C1">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3260C1">
        <w:rPr>
          <w:rFonts w:ascii="Calibri Light" w:hAnsi="Calibri Light" w:cs="Calibri Light"/>
          <w:b/>
          <w:color w:val="000000"/>
          <w:sz w:val="34"/>
          <w:szCs w:val="34"/>
          <w:lang w:val="fr-BE"/>
        </w:rPr>
        <w:t>FORMATEURS(-TRICES)</w:t>
      </w:r>
      <w:r w:rsidR="00876B26">
        <w:rPr>
          <w:rFonts w:ascii="Calibri Light" w:hAnsi="Calibri Light" w:cs="Calibri Light"/>
          <w:b/>
          <w:color w:val="000000"/>
          <w:sz w:val="34"/>
          <w:szCs w:val="34"/>
          <w:lang w:val="fr-BE"/>
        </w:rPr>
        <w:t xml:space="preserve"> </w:t>
      </w:r>
      <w:r w:rsidR="00876B26" w:rsidRPr="00876B26">
        <w:rPr>
          <w:rFonts w:ascii="Calibri Light" w:hAnsi="Calibri Light" w:cs="Calibri Light"/>
          <w:b/>
          <w:color w:val="000000"/>
          <w:sz w:val="34"/>
          <w:szCs w:val="34"/>
          <w:lang w:val="fr-BE"/>
        </w:rPr>
        <w:t>TECHNO-PÉDAGOGIQUES ET CRÉATEUR(-TRICE) DE CONTENUS E-LEARNING</w:t>
      </w:r>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0E27B250"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 :</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8F3678"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8F3678"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288C0904" w:rsidR="00497A93" w:rsidRPr="00014ECE" w:rsidRDefault="00497A93" w:rsidP="00A97B63">
      <w:pPr>
        <w:pStyle w:val="Titre1"/>
        <w:spacing w:before="0"/>
        <w:ind w:left="357" w:hanging="357"/>
        <w:rPr>
          <w:rFonts w:cs="Calibri Light"/>
        </w:rPr>
      </w:pPr>
      <w:r w:rsidRPr="00014ECE">
        <w:rPr>
          <w:rFonts w:cs="Calibri Light"/>
        </w:rPr>
        <w:lastRenderedPageBreak/>
        <w:t xml:space="preserve">Données professionnelles :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8F3678"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77777777" w:rsidR="00497A93" w:rsidRPr="00014ECE" w:rsidRDefault="00497A93" w:rsidP="00497A93">
      <w:pPr>
        <w:rPr>
          <w:rFonts w:ascii="Calibri Light" w:hAnsi="Calibri Light" w:cs="Calibri Light"/>
          <w:lang w:val="fr-BE"/>
        </w:rPr>
      </w:pPr>
    </w:p>
    <w:p w14:paraId="5353F23A" w14:textId="77777777" w:rsidR="00497A93" w:rsidRPr="00014ECE" w:rsidRDefault="00497A93" w:rsidP="00497A93">
      <w:pPr>
        <w:rPr>
          <w:rFonts w:ascii="Calibri Light" w:hAnsi="Calibri Light" w:cs="Calibri Light"/>
          <w:lang w:val="fr-BE"/>
        </w:rPr>
      </w:pPr>
    </w:p>
    <w:p w14:paraId="3C6F4E1F" w14:textId="77777777" w:rsidR="00287F37" w:rsidRPr="00014ECE" w:rsidRDefault="00287F37" w:rsidP="00497A93">
      <w:pPr>
        <w:rPr>
          <w:rFonts w:ascii="Calibri Light" w:hAnsi="Calibri Light" w:cs="Calibri Light"/>
          <w:lang w:val="fr-BE"/>
        </w:rPr>
        <w:sectPr w:rsidR="00287F37" w:rsidRPr="00014ECE" w:rsidSect="003E44A8">
          <w:type w:val="continuous"/>
          <w:pgSz w:w="11906" w:h="16838" w:code="9"/>
          <w:pgMar w:top="1276" w:right="1418" w:bottom="0" w:left="1418" w:header="0" w:footer="0" w:gutter="0"/>
          <w:cols w:space="708"/>
          <w:docGrid w:linePitch="360"/>
        </w:sectPr>
      </w:pPr>
    </w:p>
    <w:p w14:paraId="1087BCCE" w14:textId="6F3ED329" w:rsidR="00497A93" w:rsidRPr="00014ECE" w:rsidRDefault="00CE09D6" w:rsidP="00497A93">
      <w:pPr>
        <w:pStyle w:val="Titre1"/>
        <w:ind w:left="357" w:hanging="357"/>
        <w:rPr>
          <w:rFonts w:cs="Calibri Light"/>
        </w:rPr>
      </w:pPr>
      <w:r w:rsidRPr="00014ECE">
        <w:rPr>
          <w:rFonts w:cs="Calibri Light"/>
        </w:rPr>
        <w:lastRenderedPageBreak/>
        <w:t xml:space="preserve">État des services </w:t>
      </w:r>
      <w:bookmarkStart w:id="0" w:name="_GoBack"/>
      <w:bookmarkEnd w:id="0"/>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77A63BEE" w:rsidR="001F47FD" w:rsidRPr="00014ECE" w:rsidRDefault="001F47FD" w:rsidP="001F47FD">
      <w:pPr>
        <w:pStyle w:val="Titre1"/>
        <w:ind w:left="357" w:hanging="357"/>
        <w:rPr>
          <w:rFonts w:cs="Calibri Light"/>
        </w:rPr>
      </w:pPr>
      <w:r w:rsidRPr="00014ECE">
        <w:rPr>
          <w:rFonts w:cs="Calibri Light"/>
        </w:rPr>
        <w:lastRenderedPageBreak/>
        <w:t>Titres et mérites :</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4158F886" w:rsidR="00FD7A66" w:rsidRPr="00014ECE"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70F25E53" w14:textId="77777777" w:rsidR="00CA3E2C" w:rsidRPr="00014ECE" w:rsidRDefault="00CA3E2C" w:rsidP="00D55AE2">
      <w:pPr>
        <w:rPr>
          <w:rFonts w:ascii="Calibri Light" w:hAnsi="Calibri Light" w:cs="Calibri Light"/>
          <w:lang w:val="fr-BE" w:eastAsia="en-US"/>
        </w:rPr>
      </w:pPr>
    </w:p>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1BF85EF5" w:rsidR="00317401"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066D13F0"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 xml:space="preserve">Indiquez les expériences pertinentes pour répondre </w:t>
      </w:r>
      <w:r>
        <w:rPr>
          <w:rFonts w:ascii="Calibri Light" w:hAnsi="Calibri Light" w:cs="Calibri Light"/>
          <w:b/>
          <w:color w:val="000000"/>
          <w:sz w:val="22"/>
          <w:szCs w:val="22"/>
          <w:u w:val="single"/>
        </w:rPr>
        <w:t>aux expériences et qualifications requises et souhaitées</w:t>
      </w:r>
      <w:r>
        <w:rPr>
          <w:rFonts w:ascii="Calibri Light" w:hAnsi="Calibri Light" w:cs="Calibri Light"/>
          <w:b/>
          <w:color w:val="000000"/>
          <w:sz w:val="22"/>
          <w:szCs w:val="22"/>
        </w:rPr>
        <w:t xml:space="preserve"> du profil (nombre d'années requis, tâches, ...). </w:t>
      </w:r>
    </w:p>
    <w:p w14:paraId="21A28035"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Veillez à faire ressortir clairement en quoi les expériences décrites répondent aux critères requis, aux atouts spécifiés et aux compétences du profil de fonction.</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40DA94EB"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1 </w:t>
      </w:r>
      <w:r w:rsidR="00B70196">
        <w:rPr>
          <w:rFonts w:ascii="Calibri Light" w:hAnsi="Calibri Light" w:cs="Calibri Light"/>
          <w:smallCaps/>
          <w:lang w:val="fr-BE"/>
        </w:rPr>
        <w:t>–</w:t>
      </w:r>
      <w:r w:rsidRPr="00014ECE">
        <w:rPr>
          <w:rFonts w:ascii="Calibri Light" w:hAnsi="Calibri Light" w:cs="Calibri Light"/>
          <w:smallCaps/>
          <w:lang w:val="fr-BE"/>
        </w:rPr>
        <w:t xml:space="preserve"> </w:t>
      </w:r>
      <w:r w:rsidR="00B70196" w:rsidRPr="00B70196">
        <w:rPr>
          <w:rFonts w:ascii="Calibri Light" w:hAnsi="Calibri Light" w:cs="Calibri Light"/>
          <w:b/>
          <w:smallCaps/>
          <w:lang w:val="fr-BE"/>
        </w:rPr>
        <w:t>Indiquer le n</w:t>
      </w:r>
      <w:r w:rsidR="00C76FAC" w:rsidRPr="00B70196">
        <w:rPr>
          <w:rFonts w:ascii="Calibri Light" w:hAnsi="Calibri Light" w:cs="Calibri Light"/>
          <w:b/>
          <w:smallCaps/>
          <w:lang w:val="fr-BE"/>
        </w:rPr>
        <w:t>om de la fonction</w:t>
      </w:r>
      <w:r w:rsidR="00C76FAC" w:rsidRPr="00B70196">
        <w:rPr>
          <w:rFonts w:ascii="Calibri Light" w:hAnsi="Calibri Light" w:cs="Calibri Light"/>
          <w:lang w:val="fr-BE"/>
        </w:rPr>
        <w:t xml:space="preserve"> </w:t>
      </w:r>
      <w:r w:rsidR="00C76FAC" w:rsidRPr="00B70196">
        <w:rPr>
          <w:rFonts w:ascii="Calibri Light" w:hAnsi="Calibri Light" w:cs="Calibri Light"/>
          <w:sz w:val="20"/>
          <w:lang w:val="fr-BE"/>
        </w:rPr>
        <w:t>(</w:t>
      </w:r>
      <w:r w:rsidR="00C76FAC" w:rsidRPr="00B70196">
        <w:rPr>
          <w:rFonts w:ascii="Calibri Light" w:hAnsi="Calibri Light" w:cs="Calibri Light"/>
          <w:i/>
          <w:sz w:val="20"/>
          <w:lang w:val="fr-BE"/>
        </w:rPr>
        <w:t>Exemple : professeur(e) de mathématique en</w:t>
      </w:r>
      <w:r w:rsidR="00AA1D45" w:rsidRPr="00B70196">
        <w:rPr>
          <w:rFonts w:ascii="Calibri Light" w:hAnsi="Calibri Light" w:cs="Calibri Light"/>
          <w:i/>
          <w:sz w:val="20"/>
          <w:lang w:val="fr-BE"/>
        </w:rPr>
        <w:t xml:space="preserve"> 3</w:t>
      </w:r>
      <w:r w:rsidR="00C76FAC" w:rsidRPr="00B70196">
        <w:rPr>
          <w:rFonts w:ascii="Calibri Light" w:hAnsi="Calibri Light" w:cs="Calibri Light"/>
          <w:i/>
          <w:sz w:val="20"/>
          <w:vertAlign w:val="superscript"/>
          <w:lang w:val="fr-BE"/>
        </w:rPr>
        <w:t>ème</w:t>
      </w:r>
      <w:r w:rsidR="00C76FAC" w:rsidRPr="00B70196">
        <w:rPr>
          <w:rFonts w:ascii="Calibri Light" w:hAnsi="Calibri Light" w:cs="Calibri Light"/>
          <w:i/>
          <w:sz w:val="20"/>
          <w:lang w:val="fr-BE"/>
        </w:rPr>
        <w:t xml:space="preserve"> année</w:t>
      </w:r>
      <w:r w:rsidR="00C76FAC" w:rsidRPr="00B70196">
        <w:rPr>
          <w:rFonts w:ascii="Calibri Light" w:hAnsi="Calibri Light" w:cs="Calibri Light"/>
          <w:sz w:val="20"/>
          <w:lang w:val="fr-BE"/>
        </w:rPr>
        <w:t>)</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3063F646"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2 -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3BF26821"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3 -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36370E4C"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w:t>
      </w:r>
      <w:proofErr w:type="gramStart"/>
      <w:r w:rsidRPr="00014ECE">
        <w:rPr>
          <w:rFonts w:ascii="Calibri Light" w:hAnsi="Calibri Light" w:cs="Calibri Light"/>
          <w:smallCaps/>
          <w:lang w:val="fr-BE"/>
        </w:rPr>
        <w:t>4  -</w:t>
      </w:r>
      <w:proofErr w:type="gramEnd"/>
      <w:r w:rsidRPr="00014ECE">
        <w:rPr>
          <w:rFonts w:ascii="Calibri Light" w:hAnsi="Calibri Light" w:cs="Calibri Light"/>
          <w:smallCaps/>
          <w:lang w:val="fr-BE"/>
        </w:rPr>
        <w:t xml:space="preserve">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69E6B99E" w14:textId="77777777" w:rsidR="00927CFF" w:rsidRPr="00927CFF" w:rsidRDefault="00927CFF" w:rsidP="00927CFF">
      <w:pPr>
        <w:pStyle w:val="Titre1"/>
        <w:pageBreakBefore/>
        <w:ind w:left="357" w:hanging="357"/>
        <w:rPr>
          <w:rFonts w:cs="Calibri Light"/>
        </w:rPr>
      </w:pPr>
      <w:r w:rsidRPr="00927CFF">
        <w:rPr>
          <w:rFonts w:cs="Calibri Light"/>
        </w:rPr>
        <w:lastRenderedPageBreak/>
        <w:t>Atouts</w:t>
      </w:r>
    </w:p>
    <w:p w14:paraId="536BD6FC" w14:textId="51736A59" w:rsidR="00927CFF" w:rsidRDefault="00927CFF" w:rsidP="00927CFF">
      <w:pPr>
        <w:pStyle w:val="Titre2"/>
        <w:rPr>
          <w:rFonts w:cs="Calibri Light"/>
        </w:rPr>
      </w:pPr>
      <w:r>
        <w:rPr>
          <w:rFonts w:cs="Calibri Light"/>
        </w:rPr>
        <w:t>F</w:t>
      </w:r>
      <w:r w:rsidR="00876B26">
        <w:rPr>
          <w:rFonts w:cs="Calibri Light"/>
        </w:rPr>
        <w:t>ormation d’</w:t>
      </w:r>
      <w:r w:rsidRPr="00927CFF">
        <w:rPr>
          <w:rFonts w:cs="Calibri Light"/>
        </w:rPr>
        <w:t>adultes</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927CFF" w:rsidRPr="00014ECE" w14:paraId="64C8252F" w14:textId="77777777" w:rsidTr="00927CFF">
        <w:trPr>
          <w:trHeight w:val="3960"/>
        </w:trPr>
        <w:tc>
          <w:tcPr>
            <w:tcW w:w="9060" w:type="dxa"/>
          </w:tcPr>
          <w:p w14:paraId="6B88ECBF" w14:textId="77777777" w:rsidR="00927CFF" w:rsidRPr="00014ECE" w:rsidRDefault="00927CFF" w:rsidP="00D30066">
            <w:pPr>
              <w:spacing w:before="120" w:after="120"/>
              <w:rPr>
                <w:rFonts w:ascii="Calibri Light" w:hAnsi="Calibri Light" w:cs="Calibri Light"/>
                <w:sz w:val="22"/>
                <w:lang w:val="fr-BE" w:eastAsia="en-US"/>
              </w:rPr>
            </w:pPr>
          </w:p>
          <w:p w14:paraId="7EEF3A05" w14:textId="77777777" w:rsidR="00927CFF" w:rsidRPr="00014ECE" w:rsidRDefault="00927CFF" w:rsidP="00D30066">
            <w:pPr>
              <w:spacing w:before="120" w:after="120"/>
              <w:rPr>
                <w:rFonts w:ascii="Calibri Light" w:hAnsi="Calibri Light" w:cs="Calibri Light"/>
                <w:sz w:val="22"/>
                <w:lang w:val="fr-BE" w:eastAsia="en-US"/>
              </w:rPr>
            </w:pPr>
          </w:p>
          <w:p w14:paraId="3A91BB8A" w14:textId="77777777" w:rsidR="00927CFF" w:rsidRPr="00014ECE" w:rsidRDefault="00927CFF" w:rsidP="00D30066">
            <w:pPr>
              <w:spacing w:before="120" w:after="120"/>
              <w:rPr>
                <w:rFonts w:ascii="Calibri Light" w:hAnsi="Calibri Light" w:cs="Calibri Light"/>
                <w:sz w:val="22"/>
                <w:lang w:val="fr-BE" w:eastAsia="en-US"/>
              </w:rPr>
            </w:pPr>
          </w:p>
          <w:p w14:paraId="03D4825D" w14:textId="77777777" w:rsidR="00927CFF" w:rsidRPr="00014ECE" w:rsidRDefault="00927CFF" w:rsidP="00D30066">
            <w:pPr>
              <w:spacing w:before="120" w:after="120"/>
              <w:rPr>
                <w:rFonts w:ascii="Calibri Light" w:hAnsi="Calibri Light" w:cs="Calibri Light"/>
                <w:sz w:val="22"/>
                <w:lang w:val="fr-BE" w:eastAsia="en-US"/>
              </w:rPr>
            </w:pPr>
          </w:p>
          <w:p w14:paraId="0A99EC7A" w14:textId="77777777" w:rsidR="00927CFF" w:rsidRPr="00014ECE" w:rsidRDefault="00927CFF" w:rsidP="00D30066">
            <w:pPr>
              <w:spacing w:before="120" w:after="120"/>
              <w:rPr>
                <w:rFonts w:ascii="Calibri Light" w:hAnsi="Calibri Light" w:cs="Calibri Light"/>
                <w:sz w:val="22"/>
                <w:lang w:val="fr-BE" w:eastAsia="en-US"/>
              </w:rPr>
            </w:pPr>
          </w:p>
          <w:p w14:paraId="4E11AAC2" w14:textId="77777777" w:rsidR="00927CFF" w:rsidRPr="00014ECE" w:rsidRDefault="00927CFF" w:rsidP="00D30066">
            <w:pPr>
              <w:spacing w:before="120" w:after="120"/>
              <w:rPr>
                <w:rFonts w:ascii="Calibri Light" w:hAnsi="Calibri Light" w:cs="Calibri Light"/>
                <w:sz w:val="22"/>
                <w:lang w:val="fr-BE" w:eastAsia="en-US"/>
              </w:rPr>
            </w:pPr>
          </w:p>
          <w:p w14:paraId="16D0B549" w14:textId="77777777" w:rsidR="00927CFF" w:rsidRPr="00014ECE" w:rsidRDefault="00927CFF" w:rsidP="00D30066">
            <w:pPr>
              <w:spacing w:before="120" w:after="120"/>
              <w:rPr>
                <w:rFonts w:ascii="Calibri Light" w:hAnsi="Calibri Light" w:cs="Calibri Light"/>
                <w:sz w:val="22"/>
                <w:lang w:val="fr-BE" w:eastAsia="en-US"/>
              </w:rPr>
            </w:pPr>
          </w:p>
          <w:p w14:paraId="5FC77F12" w14:textId="77777777" w:rsidR="00927CFF" w:rsidRPr="00014ECE" w:rsidRDefault="00927CFF" w:rsidP="00D30066">
            <w:pPr>
              <w:spacing w:before="120" w:after="120"/>
              <w:rPr>
                <w:rFonts w:ascii="Calibri Light" w:hAnsi="Calibri Light" w:cs="Calibri Light"/>
                <w:sz w:val="22"/>
                <w:lang w:val="fr-BE" w:eastAsia="en-US"/>
              </w:rPr>
            </w:pPr>
          </w:p>
          <w:p w14:paraId="0362AF4F" w14:textId="77777777" w:rsidR="00927CFF" w:rsidRPr="00014ECE" w:rsidRDefault="00927CFF" w:rsidP="00D30066">
            <w:pPr>
              <w:spacing w:before="120" w:after="120"/>
              <w:rPr>
                <w:rFonts w:ascii="Calibri Light" w:hAnsi="Calibri Light" w:cs="Calibri Light"/>
                <w:sz w:val="22"/>
                <w:lang w:val="fr-BE" w:eastAsia="en-US"/>
              </w:rPr>
            </w:pPr>
          </w:p>
          <w:p w14:paraId="7BEC0E09" w14:textId="77777777" w:rsidR="00927CFF" w:rsidRPr="00014ECE" w:rsidRDefault="00927CFF" w:rsidP="00D30066">
            <w:pPr>
              <w:spacing w:before="120" w:after="120"/>
              <w:rPr>
                <w:rFonts w:ascii="Calibri Light" w:hAnsi="Calibri Light" w:cs="Calibri Light"/>
                <w:sz w:val="22"/>
                <w:lang w:val="fr-BE" w:eastAsia="en-US"/>
              </w:rPr>
            </w:pPr>
          </w:p>
          <w:p w14:paraId="29E37325" w14:textId="77777777" w:rsidR="00927CFF" w:rsidRPr="00014ECE" w:rsidRDefault="00927CFF" w:rsidP="00D30066">
            <w:pPr>
              <w:spacing w:before="120" w:after="120"/>
              <w:rPr>
                <w:rFonts w:ascii="Calibri Light" w:hAnsi="Calibri Light" w:cs="Calibri Light"/>
                <w:sz w:val="22"/>
                <w:lang w:val="fr-BE" w:eastAsia="en-US"/>
              </w:rPr>
            </w:pPr>
          </w:p>
          <w:p w14:paraId="1B068926" w14:textId="557B8A20" w:rsidR="00927CFF" w:rsidRPr="00014ECE" w:rsidRDefault="00927CFF" w:rsidP="00D30066">
            <w:pPr>
              <w:spacing w:before="120" w:after="120"/>
              <w:rPr>
                <w:rFonts w:ascii="Calibri Light" w:hAnsi="Calibri Light" w:cs="Calibri Light"/>
                <w:sz w:val="22"/>
                <w:lang w:val="fr-BE" w:eastAsia="en-US"/>
              </w:rPr>
            </w:pPr>
          </w:p>
        </w:tc>
      </w:tr>
    </w:tbl>
    <w:p w14:paraId="02A58324" w14:textId="19C38416" w:rsidR="00927CFF" w:rsidRDefault="00927CFF" w:rsidP="00927CFF">
      <w:pPr>
        <w:pStyle w:val="Titre2"/>
        <w:jc w:val="both"/>
        <w:rPr>
          <w:rFonts w:cs="Calibri Light"/>
        </w:rPr>
      </w:pPr>
      <w:r>
        <w:rPr>
          <w:rFonts w:cs="Calibri Light"/>
        </w:rPr>
        <w:t>G</w:t>
      </w:r>
      <w:r w:rsidRPr="00927CFF">
        <w:rPr>
          <w:rFonts w:cs="Calibri Light"/>
        </w:rPr>
        <w:t xml:space="preserve">estion </w:t>
      </w:r>
      <w:r w:rsidR="00876B26">
        <w:rPr>
          <w:rFonts w:cs="Calibri Light"/>
        </w:rPr>
        <w:t>de projet</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927CFF" w:rsidRPr="00014ECE" w14:paraId="6FA601F8" w14:textId="77777777" w:rsidTr="00D30066">
        <w:trPr>
          <w:trHeight w:val="3960"/>
        </w:trPr>
        <w:tc>
          <w:tcPr>
            <w:tcW w:w="9060" w:type="dxa"/>
          </w:tcPr>
          <w:p w14:paraId="22A4A0B8" w14:textId="77777777" w:rsidR="00927CFF" w:rsidRPr="00014ECE" w:rsidRDefault="00927CFF" w:rsidP="00D30066">
            <w:pPr>
              <w:spacing w:before="120" w:after="120"/>
              <w:rPr>
                <w:rFonts w:ascii="Calibri Light" w:hAnsi="Calibri Light" w:cs="Calibri Light"/>
                <w:sz w:val="22"/>
                <w:lang w:val="fr-BE" w:eastAsia="en-US"/>
              </w:rPr>
            </w:pPr>
          </w:p>
          <w:p w14:paraId="20B685DE" w14:textId="77777777" w:rsidR="00927CFF" w:rsidRPr="00014ECE" w:rsidRDefault="00927CFF" w:rsidP="00D30066">
            <w:pPr>
              <w:spacing w:before="120" w:after="120"/>
              <w:rPr>
                <w:rFonts w:ascii="Calibri Light" w:hAnsi="Calibri Light" w:cs="Calibri Light"/>
                <w:sz w:val="22"/>
                <w:lang w:val="fr-BE" w:eastAsia="en-US"/>
              </w:rPr>
            </w:pPr>
          </w:p>
          <w:p w14:paraId="153A6A05" w14:textId="77777777" w:rsidR="00927CFF" w:rsidRPr="00014ECE" w:rsidRDefault="00927CFF" w:rsidP="00D30066">
            <w:pPr>
              <w:spacing w:before="120" w:after="120"/>
              <w:rPr>
                <w:rFonts w:ascii="Calibri Light" w:hAnsi="Calibri Light" w:cs="Calibri Light"/>
                <w:sz w:val="22"/>
                <w:lang w:val="fr-BE" w:eastAsia="en-US"/>
              </w:rPr>
            </w:pPr>
          </w:p>
          <w:p w14:paraId="7D020985" w14:textId="77777777" w:rsidR="00927CFF" w:rsidRPr="00014ECE" w:rsidRDefault="00927CFF" w:rsidP="00D30066">
            <w:pPr>
              <w:spacing w:before="120" w:after="120"/>
              <w:rPr>
                <w:rFonts w:ascii="Calibri Light" w:hAnsi="Calibri Light" w:cs="Calibri Light"/>
                <w:sz w:val="22"/>
                <w:lang w:val="fr-BE" w:eastAsia="en-US"/>
              </w:rPr>
            </w:pPr>
          </w:p>
          <w:p w14:paraId="52342D00" w14:textId="77777777" w:rsidR="00927CFF" w:rsidRPr="00014ECE" w:rsidRDefault="00927CFF" w:rsidP="00D30066">
            <w:pPr>
              <w:spacing w:before="120" w:after="120"/>
              <w:rPr>
                <w:rFonts w:ascii="Calibri Light" w:hAnsi="Calibri Light" w:cs="Calibri Light"/>
                <w:sz w:val="22"/>
                <w:lang w:val="fr-BE" w:eastAsia="en-US"/>
              </w:rPr>
            </w:pPr>
          </w:p>
          <w:p w14:paraId="36AF323E" w14:textId="77777777" w:rsidR="00927CFF" w:rsidRPr="00014ECE" w:rsidRDefault="00927CFF" w:rsidP="00D30066">
            <w:pPr>
              <w:spacing w:before="120" w:after="120"/>
              <w:rPr>
                <w:rFonts w:ascii="Calibri Light" w:hAnsi="Calibri Light" w:cs="Calibri Light"/>
                <w:sz w:val="22"/>
                <w:lang w:val="fr-BE" w:eastAsia="en-US"/>
              </w:rPr>
            </w:pPr>
          </w:p>
          <w:p w14:paraId="7A2734CF" w14:textId="77777777" w:rsidR="00927CFF" w:rsidRPr="00014ECE" w:rsidRDefault="00927CFF" w:rsidP="00D30066">
            <w:pPr>
              <w:spacing w:before="120" w:after="120"/>
              <w:rPr>
                <w:rFonts w:ascii="Calibri Light" w:hAnsi="Calibri Light" w:cs="Calibri Light"/>
                <w:sz w:val="22"/>
                <w:lang w:val="fr-BE" w:eastAsia="en-US"/>
              </w:rPr>
            </w:pPr>
          </w:p>
          <w:p w14:paraId="4D21E38F" w14:textId="77777777" w:rsidR="00927CFF" w:rsidRPr="00014ECE" w:rsidRDefault="00927CFF" w:rsidP="00D30066">
            <w:pPr>
              <w:spacing w:before="120" w:after="120"/>
              <w:rPr>
                <w:rFonts w:ascii="Calibri Light" w:hAnsi="Calibri Light" w:cs="Calibri Light"/>
                <w:sz w:val="22"/>
                <w:lang w:val="fr-BE" w:eastAsia="en-US"/>
              </w:rPr>
            </w:pPr>
          </w:p>
          <w:p w14:paraId="2823B041" w14:textId="77777777" w:rsidR="00927CFF" w:rsidRPr="00014ECE" w:rsidRDefault="00927CFF" w:rsidP="00D30066">
            <w:pPr>
              <w:spacing w:before="120" w:after="120"/>
              <w:rPr>
                <w:rFonts w:ascii="Calibri Light" w:hAnsi="Calibri Light" w:cs="Calibri Light"/>
                <w:sz w:val="22"/>
                <w:lang w:val="fr-BE" w:eastAsia="en-US"/>
              </w:rPr>
            </w:pPr>
          </w:p>
          <w:p w14:paraId="7C2D7624" w14:textId="77777777" w:rsidR="00927CFF" w:rsidRPr="00014ECE" w:rsidRDefault="00927CFF" w:rsidP="00D30066">
            <w:pPr>
              <w:spacing w:before="120" w:after="120"/>
              <w:rPr>
                <w:rFonts w:ascii="Calibri Light" w:hAnsi="Calibri Light" w:cs="Calibri Light"/>
                <w:sz w:val="22"/>
                <w:lang w:val="fr-BE" w:eastAsia="en-US"/>
              </w:rPr>
            </w:pPr>
          </w:p>
          <w:p w14:paraId="771A3CAF" w14:textId="77777777" w:rsidR="00927CFF" w:rsidRPr="00014ECE" w:rsidRDefault="00927CFF" w:rsidP="00D30066">
            <w:pPr>
              <w:spacing w:before="120" w:after="120"/>
              <w:rPr>
                <w:rFonts w:ascii="Calibri Light" w:hAnsi="Calibri Light" w:cs="Calibri Light"/>
                <w:sz w:val="22"/>
                <w:lang w:val="fr-BE" w:eastAsia="en-US"/>
              </w:rPr>
            </w:pPr>
          </w:p>
          <w:p w14:paraId="4496FE49" w14:textId="77777777" w:rsidR="00927CFF" w:rsidRPr="00014ECE" w:rsidRDefault="00927CFF" w:rsidP="00D30066">
            <w:pPr>
              <w:spacing w:before="120" w:after="120"/>
              <w:rPr>
                <w:rFonts w:ascii="Calibri Light" w:hAnsi="Calibri Light" w:cs="Calibri Light"/>
                <w:sz w:val="22"/>
                <w:lang w:val="fr-BE" w:eastAsia="en-US"/>
              </w:rPr>
            </w:pPr>
          </w:p>
        </w:tc>
      </w:tr>
    </w:tbl>
    <w:p w14:paraId="4EA683EC" w14:textId="77777777" w:rsidR="00927CFF" w:rsidRDefault="00927CFF" w:rsidP="00927CFF">
      <w:pPr>
        <w:rPr>
          <w:lang w:val="fr-BE" w:eastAsia="en-US"/>
        </w:rPr>
      </w:pPr>
    </w:p>
    <w:p w14:paraId="2ABE1044" w14:textId="75B2D6EB" w:rsidR="00927CFF" w:rsidRDefault="00876B26" w:rsidP="00927CFF">
      <w:pPr>
        <w:pStyle w:val="Titre2"/>
        <w:jc w:val="both"/>
        <w:rPr>
          <w:rFonts w:cs="Calibri Light"/>
        </w:rPr>
      </w:pPr>
      <w:r>
        <w:rPr>
          <w:rFonts w:cs="Calibri Light"/>
        </w:rPr>
        <w:lastRenderedPageBreak/>
        <w:t xml:space="preserve">Innovation technologiques </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927CFF" w:rsidRPr="00014ECE" w14:paraId="62ED5D80" w14:textId="77777777" w:rsidTr="00D30066">
        <w:trPr>
          <w:trHeight w:val="3960"/>
        </w:trPr>
        <w:tc>
          <w:tcPr>
            <w:tcW w:w="9060" w:type="dxa"/>
          </w:tcPr>
          <w:p w14:paraId="5882C3FD" w14:textId="77777777" w:rsidR="00927CFF" w:rsidRPr="00014ECE" w:rsidRDefault="00927CFF" w:rsidP="00D30066">
            <w:pPr>
              <w:spacing w:before="120" w:after="120"/>
              <w:rPr>
                <w:rFonts w:ascii="Calibri Light" w:hAnsi="Calibri Light" w:cs="Calibri Light"/>
                <w:sz w:val="22"/>
                <w:lang w:val="fr-BE" w:eastAsia="en-US"/>
              </w:rPr>
            </w:pPr>
          </w:p>
          <w:p w14:paraId="2BA59F19" w14:textId="77777777" w:rsidR="00927CFF" w:rsidRPr="00014ECE" w:rsidRDefault="00927CFF" w:rsidP="00D30066">
            <w:pPr>
              <w:spacing w:before="120" w:after="120"/>
              <w:rPr>
                <w:rFonts w:ascii="Calibri Light" w:hAnsi="Calibri Light" w:cs="Calibri Light"/>
                <w:sz w:val="22"/>
                <w:lang w:val="fr-BE" w:eastAsia="en-US"/>
              </w:rPr>
            </w:pPr>
          </w:p>
          <w:p w14:paraId="0BD541ED" w14:textId="77777777" w:rsidR="00927CFF" w:rsidRPr="00014ECE" w:rsidRDefault="00927CFF" w:rsidP="00D30066">
            <w:pPr>
              <w:spacing w:before="120" w:after="120"/>
              <w:rPr>
                <w:rFonts w:ascii="Calibri Light" w:hAnsi="Calibri Light" w:cs="Calibri Light"/>
                <w:sz w:val="22"/>
                <w:lang w:val="fr-BE" w:eastAsia="en-US"/>
              </w:rPr>
            </w:pPr>
          </w:p>
          <w:p w14:paraId="0F4ECB49" w14:textId="77777777" w:rsidR="00927CFF" w:rsidRPr="00014ECE" w:rsidRDefault="00927CFF" w:rsidP="00D30066">
            <w:pPr>
              <w:spacing w:before="120" w:after="120"/>
              <w:rPr>
                <w:rFonts w:ascii="Calibri Light" w:hAnsi="Calibri Light" w:cs="Calibri Light"/>
                <w:sz w:val="22"/>
                <w:lang w:val="fr-BE" w:eastAsia="en-US"/>
              </w:rPr>
            </w:pPr>
          </w:p>
          <w:p w14:paraId="5CD96D1C" w14:textId="77777777" w:rsidR="00927CFF" w:rsidRPr="00014ECE" w:rsidRDefault="00927CFF" w:rsidP="00D30066">
            <w:pPr>
              <w:spacing w:before="120" w:after="120"/>
              <w:rPr>
                <w:rFonts w:ascii="Calibri Light" w:hAnsi="Calibri Light" w:cs="Calibri Light"/>
                <w:sz w:val="22"/>
                <w:lang w:val="fr-BE" w:eastAsia="en-US"/>
              </w:rPr>
            </w:pPr>
          </w:p>
          <w:p w14:paraId="1C3BB0DA" w14:textId="77777777" w:rsidR="00927CFF" w:rsidRPr="00014ECE" w:rsidRDefault="00927CFF" w:rsidP="00D30066">
            <w:pPr>
              <w:spacing w:before="120" w:after="120"/>
              <w:rPr>
                <w:rFonts w:ascii="Calibri Light" w:hAnsi="Calibri Light" w:cs="Calibri Light"/>
                <w:sz w:val="22"/>
                <w:lang w:val="fr-BE" w:eastAsia="en-US"/>
              </w:rPr>
            </w:pPr>
          </w:p>
          <w:p w14:paraId="38FC6154" w14:textId="77777777" w:rsidR="00927CFF" w:rsidRPr="00014ECE" w:rsidRDefault="00927CFF" w:rsidP="00D30066">
            <w:pPr>
              <w:spacing w:before="120" w:after="120"/>
              <w:rPr>
                <w:rFonts w:ascii="Calibri Light" w:hAnsi="Calibri Light" w:cs="Calibri Light"/>
                <w:sz w:val="22"/>
                <w:lang w:val="fr-BE" w:eastAsia="en-US"/>
              </w:rPr>
            </w:pPr>
          </w:p>
          <w:p w14:paraId="452EADF4" w14:textId="77777777" w:rsidR="00927CFF" w:rsidRPr="00014ECE" w:rsidRDefault="00927CFF" w:rsidP="00D30066">
            <w:pPr>
              <w:spacing w:before="120" w:after="120"/>
              <w:rPr>
                <w:rFonts w:ascii="Calibri Light" w:hAnsi="Calibri Light" w:cs="Calibri Light"/>
                <w:sz w:val="22"/>
                <w:lang w:val="fr-BE" w:eastAsia="en-US"/>
              </w:rPr>
            </w:pPr>
          </w:p>
          <w:p w14:paraId="2AD44CB3" w14:textId="77777777" w:rsidR="00927CFF" w:rsidRPr="00014ECE" w:rsidRDefault="00927CFF" w:rsidP="00D30066">
            <w:pPr>
              <w:spacing w:before="120" w:after="120"/>
              <w:rPr>
                <w:rFonts w:ascii="Calibri Light" w:hAnsi="Calibri Light" w:cs="Calibri Light"/>
                <w:sz w:val="22"/>
                <w:lang w:val="fr-BE" w:eastAsia="en-US"/>
              </w:rPr>
            </w:pPr>
          </w:p>
          <w:p w14:paraId="2D8F2773" w14:textId="77777777" w:rsidR="00927CFF" w:rsidRPr="00014ECE" w:rsidRDefault="00927CFF" w:rsidP="00D30066">
            <w:pPr>
              <w:spacing w:before="120" w:after="120"/>
              <w:rPr>
                <w:rFonts w:ascii="Calibri Light" w:hAnsi="Calibri Light" w:cs="Calibri Light"/>
                <w:sz w:val="22"/>
                <w:lang w:val="fr-BE" w:eastAsia="en-US"/>
              </w:rPr>
            </w:pPr>
          </w:p>
          <w:p w14:paraId="67E937FF" w14:textId="77777777" w:rsidR="00927CFF" w:rsidRPr="00014ECE" w:rsidRDefault="00927CFF" w:rsidP="00D30066">
            <w:pPr>
              <w:spacing w:before="120" w:after="120"/>
              <w:rPr>
                <w:rFonts w:ascii="Calibri Light" w:hAnsi="Calibri Light" w:cs="Calibri Light"/>
                <w:sz w:val="22"/>
                <w:lang w:val="fr-BE" w:eastAsia="en-US"/>
              </w:rPr>
            </w:pPr>
          </w:p>
          <w:p w14:paraId="79162DF1" w14:textId="77777777" w:rsidR="00927CFF" w:rsidRPr="00014ECE" w:rsidRDefault="00927CFF" w:rsidP="00D30066">
            <w:pPr>
              <w:spacing w:before="120" w:after="120"/>
              <w:rPr>
                <w:rFonts w:ascii="Calibri Light" w:hAnsi="Calibri Light" w:cs="Calibri Light"/>
                <w:sz w:val="22"/>
                <w:lang w:val="fr-BE" w:eastAsia="en-US"/>
              </w:rPr>
            </w:pPr>
          </w:p>
        </w:tc>
      </w:tr>
    </w:tbl>
    <w:p w14:paraId="4728E785" w14:textId="77777777" w:rsidR="00927CFF" w:rsidRDefault="00927CFF" w:rsidP="00927CFF">
      <w:pPr>
        <w:rPr>
          <w:lang w:val="fr-BE" w:eastAsia="en-US"/>
        </w:rPr>
      </w:pPr>
    </w:p>
    <w:p w14:paraId="7812BE65" w14:textId="75AC7BE5" w:rsidR="00927CFF" w:rsidRDefault="00876B26" w:rsidP="00876B26">
      <w:pPr>
        <w:pStyle w:val="Titre2"/>
        <w:rPr>
          <w:rFonts w:cs="Calibri Light"/>
        </w:rPr>
      </w:pPr>
      <w:r>
        <w:rPr>
          <w:rFonts w:cs="Calibri Light"/>
        </w:rPr>
        <w:t>M</w:t>
      </w:r>
      <w:r w:rsidRPr="00876B26">
        <w:rPr>
          <w:rFonts w:cs="Calibri Light"/>
        </w:rPr>
        <w:t xml:space="preserve">ise en œuvre de dispositif de formation en ligne </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927CFF" w:rsidRPr="00014ECE" w14:paraId="7D246F13" w14:textId="77777777" w:rsidTr="00D30066">
        <w:trPr>
          <w:trHeight w:val="3960"/>
        </w:trPr>
        <w:tc>
          <w:tcPr>
            <w:tcW w:w="9060" w:type="dxa"/>
          </w:tcPr>
          <w:p w14:paraId="021F2766" w14:textId="77777777" w:rsidR="00927CFF" w:rsidRPr="00014ECE" w:rsidRDefault="00927CFF" w:rsidP="00D30066">
            <w:pPr>
              <w:spacing w:before="120" w:after="120"/>
              <w:rPr>
                <w:rFonts w:ascii="Calibri Light" w:hAnsi="Calibri Light" w:cs="Calibri Light"/>
                <w:sz w:val="22"/>
                <w:lang w:val="fr-BE" w:eastAsia="en-US"/>
              </w:rPr>
            </w:pPr>
          </w:p>
          <w:p w14:paraId="00372D87" w14:textId="77777777" w:rsidR="00927CFF" w:rsidRPr="00014ECE" w:rsidRDefault="00927CFF" w:rsidP="00D30066">
            <w:pPr>
              <w:spacing w:before="120" w:after="120"/>
              <w:rPr>
                <w:rFonts w:ascii="Calibri Light" w:hAnsi="Calibri Light" w:cs="Calibri Light"/>
                <w:sz w:val="22"/>
                <w:lang w:val="fr-BE" w:eastAsia="en-US"/>
              </w:rPr>
            </w:pPr>
          </w:p>
          <w:p w14:paraId="5FDA53BC" w14:textId="77777777" w:rsidR="00927CFF" w:rsidRPr="00014ECE" w:rsidRDefault="00927CFF" w:rsidP="00D30066">
            <w:pPr>
              <w:spacing w:before="120" w:after="120"/>
              <w:rPr>
                <w:rFonts w:ascii="Calibri Light" w:hAnsi="Calibri Light" w:cs="Calibri Light"/>
                <w:sz w:val="22"/>
                <w:lang w:val="fr-BE" w:eastAsia="en-US"/>
              </w:rPr>
            </w:pPr>
          </w:p>
          <w:p w14:paraId="55CB2CE8" w14:textId="77777777" w:rsidR="00927CFF" w:rsidRPr="00014ECE" w:rsidRDefault="00927CFF" w:rsidP="00D30066">
            <w:pPr>
              <w:spacing w:before="120" w:after="120"/>
              <w:rPr>
                <w:rFonts w:ascii="Calibri Light" w:hAnsi="Calibri Light" w:cs="Calibri Light"/>
                <w:sz w:val="22"/>
                <w:lang w:val="fr-BE" w:eastAsia="en-US"/>
              </w:rPr>
            </w:pPr>
          </w:p>
          <w:p w14:paraId="6E869326" w14:textId="77777777" w:rsidR="00927CFF" w:rsidRPr="00014ECE" w:rsidRDefault="00927CFF" w:rsidP="00D30066">
            <w:pPr>
              <w:spacing w:before="120" w:after="120"/>
              <w:rPr>
                <w:rFonts w:ascii="Calibri Light" w:hAnsi="Calibri Light" w:cs="Calibri Light"/>
                <w:sz w:val="22"/>
                <w:lang w:val="fr-BE" w:eastAsia="en-US"/>
              </w:rPr>
            </w:pPr>
          </w:p>
          <w:p w14:paraId="3BC814F6" w14:textId="77777777" w:rsidR="00927CFF" w:rsidRPr="00014ECE" w:rsidRDefault="00927CFF" w:rsidP="00D30066">
            <w:pPr>
              <w:spacing w:before="120" w:after="120"/>
              <w:rPr>
                <w:rFonts w:ascii="Calibri Light" w:hAnsi="Calibri Light" w:cs="Calibri Light"/>
                <w:sz w:val="22"/>
                <w:lang w:val="fr-BE" w:eastAsia="en-US"/>
              </w:rPr>
            </w:pPr>
          </w:p>
          <w:p w14:paraId="05D8FA76" w14:textId="77777777" w:rsidR="00927CFF" w:rsidRPr="00014ECE" w:rsidRDefault="00927CFF" w:rsidP="00D30066">
            <w:pPr>
              <w:spacing w:before="120" w:after="120"/>
              <w:rPr>
                <w:rFonts w:ascii="Calibri Light" w:hAnsi="Calibri Light" w:cs="Calibri Light"/>
                <w:sz w:val="22"/>
                <w:lang w:val="fr-BE" w:eastAsia="en-US"/>
              </w:rPr>
            </w:pPr>
          </w:p>
          <w:p w14:paraId="700D3337" w14:textId="77777777" w:rsidR="00927CFF" w:rsidRPr="00014ECE" w:rsidRDefault="00927CFF" w:rsidP="00D30066">
            <w:pPr>
              <w:spacing w:before="120" w:after="120"/>
              <w:rPr>
                <w:rFonts w:ascii="Calibri Light" w:hAnsi="Calibri Light" w:cs="Calibri Light"/>
                <w:sz w:val="22"/>
                <w:lang w:val="fr-BE" w:eastAsia="en-US"/>
              </w:rPr>
            </w:pPr>
          </w:p>
          <w:p w14:paraId="4572C795" w14:textId="77777777" w:rsidR="00927CFF" w:rsidRPr="00014ECE" w:rsidRDefault="00927CFF" w:rsidP="00D30066">
            <w:pPr>
              <w:spacing w:before="120" w:after="120"/>
              <w:rPr>
                <w:rFonts w:ascii="Calibri Light" w:hAnsi="Calibri Light" w:cs="Calibri Light"/>
                <w:sz w:val="22"/>
                <w:lang w:val="fr-BE" w:eastAsia="en-US"/>
              </w:rPr>
            </w:pPr>
          </w:p>
          <w:p w14:paraId="5F5F69AE" w14:textId="77777777" w:rsidR="00927CFF" w:rsidRPr="00014ECE" w:rsidRDefault="00927CFF" w:rsidP="00D30066">
            <w:pPr>
              <w:spacing w:before="120" w:after="120"/>
              <w:rPr>
                <w:rFonts w:ascii="Calibri Light" w:hAnsi="Calibri Light" w:cs="Calibri Light"/>
                <w:sz w:val="22"/>
                <w:lang w:val="fr-BE" w:eastAsia="en-US"/>
              </w:rPr>
            </w:pPr>
          </w:p>
          <w:p w14:paraId="6A662E25" w14:textId="77777777" w:rsidR="00927CFF" w:rsidRPr="00014ECE" w:rsidRDefault="00927CFF" w:rsidP="00D30066">
            <w:pPr>
              <w:spacing w:before="120" w:after="120"/>
              <w:rPr>
                <w:rFonts w:ascii="Calibri Light" w:hAnsi="Calibri Light" w:cs="Calibri Light"/>
                <w:sz w:val="22"/>
                <w:lang w:val="fr-BE" w:eastAsia="en-US"/>
              </w:rPr>
            </w:pPr>
          </w:p>
          <w:p w14:paraId="6D053DE5" w14:textId="77777777" w:rsidR="00927CFF" w:rsidRPr="00014ECE" w:rsidRDefault="00927CFF" w:rsidP="00D30066">
            <w:pPr>
              <w:spacing w:before="120" w:after="120"/>
              <w:rPr>
                <w:rFonts w:ascii="Calibri Light" w:hAnsi="Calibri Light" w:cs="Calibri Light"/>
                <w:sz w:val="22"/>
                <w:lang w:val="fr-BE" w:eastAsia="en-US"/>
              </w:rPr>
            </w:pPr>
          </w:p>
        </w:tc>
      </w:tr>
    </w:tbl>
    <w:p w14:paraId="79C639E3" w14:textId="77777777" w:rsidR="00927CFF" w:rsidRDefault="00927CFF" w:rsidP="00927CFF">
      <w:pPr>
        <w:rPr>
          <w:lang w:val="fr-BE" w:eastAsia="en-US"/>
        </w:rPr>
      </w:pPr>
    </w:p>
    <w:p w14:paraId="13A04483" w14:textId="0146C0CE" w:rsidR="00876B26" w:rsidRDefault="00876B26" w:rsidP="00876B26">
      <w:pPr>
        <w:pStyle w:val="Titre2"/>
      </w:pPr>
      <w:r>
        <w:rPr>
          <w:rFonts w:cs="Calibri Light"/>
        </w:rPr>
        <w:lastRenderedPageBreak/>
        <w:t>C</w:t>
      </w:r>
      <w:r w:rsidRPr="00876B26">
        <w:rPr>
          <w:rFonts w:cs="Calibri Light"/>
        </w:rPr>
        <w:t xml:space="preserve">réation de contenus audiovisuels </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876B26" w:rsidRPr="00014ECE" w14:paraId="27689B0E" w14:textId="77777777" w:rsidTr="009F6E55">
        <w:trPr>
          <w:trHeight w:val="3960"/>
        </w:trPr>
        <w:tc>
          <w:tcPr>
            <w:tcW w:w="9060" w:type="dxa"/>
          </w:tcPr>
          <w:p w14:paraId="06710C11" w14:textId="77777777" w:rsidR="00876B26" w:rsidRPr="00014ECE" w:rsidRDefault="00876B26" w:rsidP="009F6E55">
            <w:pPr>
              <w:spacing w:before="120" w:after="120"/>
              <w:rPr>
                <w:rFonts w:ascii="Calibri Light" w:hAnsi="Calibri Light" w:cs="Calibri Light"/>
                <w:sz w:val="22"/>
                <w:lang w:val="fr-BE" w:eastAsia="en-US"/>
              </w:rPr>
            </w:pPr>
          </w:p>
          <w:p w14:paraId="39E89DAD" w14:textId="77777777" w:rsidR="00876B26" w:rsidRPr="00014ECE" w:rsidRDefault="00876B26" w:rsidP="009F6E55">
            <w:pPr>
              <w:spacing w:before="120" w:after="120"/>
              <w:rPr>
                <w:rFonts w:ascii="Calibri Light" w:hAnsi="Calibri Light" w:cs="Calibri Light"/>
                <w:sz w:val="22"/>
                <w:lang w:val="fr-BE" w:eastAsia="en-US"/>
              </w:rPr>
            </w:pPr>
          </w:p>
          <w:p w14:paraId="2BF5C3D9" w14:textId="77777777" w:rsidR="00876B26" w:rsidRPr="00014ECE" w:rsidRDefault="00876B26" w:rsidP="009F6E55">
            <w:pPr>
              <w:spacing w:before="120" w:after="120"/>
              <w:rPr>
                <w:rFonts w:ascii="Calibri Light" w:hAnsi="Calibri Light" w:cs="Calibri Light"/>
                <w:sz w:val="22"/>
                <w:lang w:val="fr-BE" w:eastAsia="en-US"/>
              </w:rPr>
            </w:pPr>
          </w:p>
          <w:p w14:paraId="0E67390C" w14:textId="77777777" w:rsidR="00876B26" w:rsidRPr="00014ECE" w:rsidRDefault="00876B26" w:rsidP="009F6E55">
            <w:pPr>
              <w:spacing w:before="120" w:after="120"/>
              <w:rPr>
                <w:rFonts w:ascii="Calibri Light" w:hAnsi="Calibri Light" w:cs="Calibri Light"/>
                <w:sz w:val="22"/>
                <w:lang w:val="fr-BE" w:eastAsia="en-US"/>
              </w:rPr>
            </w:pPr>
          </w:p>
          <w:p w14:paraId="29043357" w14:textId="77777777" w:rsidR="00876B26" w:rsidRPr="00014ECE" w:rsidRDefault="00876B26" w:rsidP="009F6E55">
            <w:pPr>
              <w:spacing w:before="120" w:after="120"/>
              <w:rPr>
                <w:rFonts w:ascii="Calibri Light" w:hAnsi="Calibri Light" w:cs="Calibri Light"/>
                <w:sz w:val="22"/>
                <w:lang w:val="fr-BE" w:eastAsia="en-US"/>
              </w:rPr>
            </w:pPr>
          </w:p>
          <w:p w14:paraId="21324A01" w14:textId="77777777" w:rsidR="00876B26" w:rsidRPr="00014ECE" w:rsidRDefault="00876B26" w:rsidP="009F6E55">
            <w:pPr>
              <w:spacing w:before="120" w:after="120"/>
              <w:rPr>
                <w:rFonts w:ascii="Calibri Light" w:hAnsi="Calibri Light" w:cs="Calibri Light"/>
                <w:sz w:val="22"/>
                <w:lang w:val="fr-BE" w:eastAsia="en-US"/>
              </w:rPr>
            </w:pPr>
          </w:p>
          <w:p w14:paraId="214DC116" w14:textId="77777777" w:rsidR="00876B26" w:rsidRPr="00014ECE" w:rsidRDefault="00876B26" w:rsidP="009F6E55">
            <w:pPr>
              <w:spacing w:before="120" w:after="120"/>
              <w:rPr>
                <w:rFonts w:ascii="Calibri Light" w:hAnsi="Calibri Light" w:cs="Calibri Light"/>
                <w:sz w:val="22"/>
                <w:lang w:val="fr-BE" w:eastAsia="en-US"/>
              </w:rPr>
            </w:pPr>
          </w:p>
          <w:p w14:paraId="3EF52FBA" w14:textId="77777777" w:rsidR="00876B26" w:rsidRPr="00014ECE" w:rsidRDefault="00876B26" w:rsidP="009F6E55">
            <w:pPr>
              <w:spacing w:before="120" w:after="120"/>
              <w:rPr>
                <w:rFonts w:ascii="Calibri Light" w:hAnsi="Calibri Light" w:cs="Calibri Light"/>
                <w:sz w:val="22"/>
                <w:lang w:val="fr-BE" w:eastAsia="en-US"/>
              </w:rPr>
            </w:pPr>
          </w:p>
          <w:p w14:paraId="5F34B807" w14:textId="77777777" w:rsidR="00876B26" w:rsidRPr="00014ECE" w:rsidRDefault="00876B26" w:rsidP="009F6E55">
            <w:pPr>
              <w:spacing w:before="120" w:after="120"/>
              <w:rPr>
                <w:rFonts w:ascii="Calibri Light" w:hAnsi="Calibri Light" w:cs="Calibri Light"/>
                <w:sz w:val="22"/>
                <w:lang w:val="fr-BE" w:eastAsia="en-US"/>
              </w:rPr>
            </w:pPr>
          </w:p>
          <w:p w14:paraId="0484CCFF" w14:textId="77777777" w:rsidR="00876B26" w:rsidRPr="00014ECE" w:rsidRDefault="00876B26" w:rsidP="009F6E55">
            <w:pPr>
              <w:spacing w:before="120" w:after="120"/>
              <w:rPr>
                <w:rFonts w:ascii="Calibri Light" w:hAnsi="Calibri Light" w:cs="Calibri Light"/>
                <w:sz w:val="22"/>
                <w:lang w:val="fr-BE" w:eastAsia="en-US"/>
              </w:rPr>
            </w:pPr>
          </w:p>
          <w:p w14:paraId="75B90E0D" w14:textId="77777777" w:rsidR="00876B26" w:rsidRPr="00014ECE" w:rsidRDefault="00876B26" w:rsidP="009F6E55">
            <w:pPr>
              <w:spacing w:before="120" w:after="120"/>
              <w:rPr>
                <w:rFonts w:ascii="Calibri Light" w:hAnsi="Calibri Light" w:cs="Calibri Light"/>
                <w:sz w:val="22"/>
                <w:lang w:val="fr-BE" w:eastAsia="en-US"/>
              </w:rPr>
            </w:pPr>
          </w:p>
          <w:p w14:paraId="575D0A7F" w14:textId="77777777" w:rsidR="00876B26" w:rsidRPr="00014ECE" w:rsidRDefault="00876B26" w:rsidP="009F6E55">
            <w:pPr>
              <w:spacing w:before="120" w:after="120"/>
              <w:rPr>
                <w:rFonts w:ascii="Calibri Light" w:hAnsi="Calibri Light" w:cs="Calibri Light"/>
                <w:sz w:val="22"/>
                <w:lang w:val="fr-BE" w:eastAsia="en-US"/>
              </w:rPr>
            </w:pPr>
          </w:p>
        </w:tc>
      </w:tr>
    </w:tbl>
    <w:p w14:paraId="731137A8" w14:textId="77777777" w:rsidR="00876B26" w:rsidRDefault="00876B26" w:rsidP="00876B26">
      <w:pPr>
        <w:rPr>
          <w:lang w:val="fr-BE" w:eastAsia="en-US"/>
        </w:rPr>
      </w:pPr>
    </w:p>
    <w:p w14:paraId="5B2E3B9D" w14:textId="77777777" w:rsidR="00927CFF" w:rsidRPr="00927CFF" w:rsidRDefault="00927CFF" w:rsidP="00927CFF">
      <w:pPr>
        <w:rPr>
          <w:lang w:val="fr-BE" w:eastAsia="en-US"/>
        </w:rPr>
      </w:pPr>
    </w:p>
    <w:p w14:paraId="6DB9B58F" w14:textId="02DA957D" w:rsidR="0053196E" w:rsidRPr="00014ECE" w:rsidRDefault="000543FF" w:rsidP="003260C1">
      <w:pPr>
        <w:pStyle w:val="Titre1"/>
        <w:pageBreakBefore/>
        <w:ind w:left="357" w:hanging="357"/>
        <w:rPr>
          <w:rFonts w:cs="Calibri Light"/>
        </w:rPr>
      </w:pPr>
      <w:r w:rsidRPr="00014ECE">
        <w:rPr>
          <w:rFonts w:cs="Calibri Light"/>
        </w:rPr>
        <w:lastRenderedPageBreak/>
        <w:t>M</w:t>
      </w:r>
      <w:r w:rsidR="00AF033D" w:rsidRPr="00014ECE">
        <w:rPr>
          <w:rFonts w:cs="Calibri Light"/>
        </w:rPr>
        <w:t>otivation</w:t>
      </w:r>
    </w:p>
    <w:p w14:paraId="2055DDD8" w14:textId="77777777" w:rsidR="00AF033D" w:rsidRPr="00014ECE" w:rsidRDefault="00AF033D" w:rsidP="00AF033D">
      <w:pPr>
        <w:rPr>
          <w:rFonts w:ascii="Calibri Light" w:hAnsi="Calibri Light" w:cs="Calibri Light"/>
          <w:lang w:val="fr-BE" w:eastAsia="en-US"/>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3E5CBE2B" w14:textId="77777777" w:rsidTr="000543FF">
        <w:tc>
          <w:tcPr>
            <w:tcW w:w="9060" w:type="dxa"/>
            <w:shd w:val="clear" w:color="auto" w:fill="DBE5F1" w:themeFill="accent1" w:themeFillTint="33"/>
          </w:tcPr>
          <w:p w14:paraId="5FEDBC46" w14:textId="5D0A9893" w:rsidR="000543FF" w:rsidRPr="00014ECE" w:rsidRDefault="000543FF" w:rsidP="000543FF">
            <w:pPr>
              <w:spacing w:before="120" w:after="120"/>
              <w:jc w:val="both"/>
              <w:rPr>
                <w:rFonts w:ascii="Calibri Light" w:hAnsi="Calibri Light" w:cs="Calibri Light"/>
                <w:sz w:val="22"/>
                <w:lang w:val="fr-BE" w:eastAsia="en-US"/>
              </w:rPr>
            </w:pPr>
            <w:r w:rsidRPr="00014ECE">
              <w:rPr>
                <w:rFonts w:ascii="Calibri Light" w:hAnsi="Calibri Light" w:cs="Calibri Light"/>
                <w:sz w:val="22"/>
                <w:lang w:val="fr-BE" w:eastAsia="en-US"/>
              </w:rPr>
              <w:t xml:space="preserve">Motivez </w:t>
            </w:r>
            <w:r w:rsidRPr="00014ECE">
              <w:rPr>
                <w:rFonts w:ascii="Calibri Light" w:hAnsi="Calibri Light" w:cs="Calibri Light"/>
                <w:b/>
                <w:sz w:val="22"/>
                <w:lang w:val="fr-BE" w:eastAsia="en-US"/>
              </w:rPr>
              <w:t>votre intérêt</w:t>
            </w:r>
            <w:r w:rsidRPr="00014ECE">
              <w:rPr>
                <w:rFonts w:ascii="Calibri Light" w:hAnsi="Calibri Light" w:cs="Calibri Light"/>
                <w:sz w:val="22"/>
                <w:lang w:val="fr-BE" w:eastAsia="en-US"/>
              </w:rPr>
              <w:t xml:space="preserve"> pour la fonction, en décrivant </w:t>
            </w:r>
            <w:r w:rsidRPr="00014ECE">
              <w:rPr>
                <w:rFonts w:ascii="Calibri Light" w:hAnsi="Calibri Light" w:cs="Calibri Light"/>
                <w:b/>
                <w:sz w:val="22"/>
                <w:lang w:val="fr-BE" w:eastAsia="en-US"/>
              </w:rPr>
              <w:t>votre vision</w:t>
            </w:r>
            <w:r w:rsidRPr="00014ECE">
              <w:rPr>
                <w:rFonts w:ascii="Calibri Light" w:hAnsi="Calibri Light" w:cs="Calibri Light"/>
                <w:sz w:val="22"/>
                <w:lang w:val="fr-BE" w:eastAsia="en-US"/>
              </w:rPr>
              <w:t xml:space="preserve"> de celle-ci, la manière dont vous envisagez </w:t>
            </w:r>
            <w:r w:rsidRPr="00014ECE">
              <w:rPr>
                <w:rFonts w:ascii="Calibri Light" w:hAnsi="Calibri Light" w:cs="Calibri Light"/>
                <w:b/>
                <w:sz w:val="22"/>
                <w:lang w:val="fr-BE" w:eastAsia="en-US"/>
              </w:rPr>
              <w:t>votre prise de responsabilité</w:t>
            </w:r>
            <w:r w:rsidRPr="00014ECE">
              <w:rPr>
                <w:rFonts w:ascii="Calibri Light" w:hAnsi="Calibri Light" w:cs="Calibri Light"/>
                <w:sz w:val="22"/>
                <w:lang w:val="fr-BE" w:eastAsia="en-US"/>
              </w:rPr>
              <w:t xml:space="preserve"> par rapport à cette fonction et les éléments pertinents qui contribuent à vous assurer une formation et une expérience qui répondent au profil de la fonction à conférer. </w:t>
            </w:r>
          </w:p>
        </w:tc>
      </w:tr>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B65C175" w14:textId="77777777" w:rsidR="000543FF" w:rsidRPr="00014ECE" w:rsidRDefault="000543FF" w:rsidP="000543FF">
            <w:pPr>
              <w:spacing w:before="120" w:after="120"/>
              <w:rPr>
                <w:rFonts w:ascii="Calibri Light" w:hAnsi="Calibri Light" w:cs="Calibri Light"/>
                <w:sz w:val="22"/>
                <w:lang w:val="fr-BE" w:eastAsia="en-US"/>
              </w:rPr>
            </w:pPr>
          </w:p>
          <w:p w14:paraId="39BB9C31" w14:textId="77777777" w:rsidR="000543FF" w:rsidRPr="00014ECE" w:rsidRDefault="000543FF" w:rsidP="000543FF">
            <w:pPr>
              <w:spacing w:before="120" w:after="120"/>
              <w:rPr>
                <w:rFonts w:ascii="Calibri Light" w:hAnsi="Calibri Light" w:cs="Calibri Light"/>
                <w:sz w:val="22"/>
                <w:lang w:val="fr-BE" w:eastAsia="en-US"/>
              </w:rPr>
            </w:pPr>
          </w:p>
          <w:p w14:paraId="6D63D2D9" w14:textId="77777777" w:rsidR="000543FF" w:rsidRPr="00014ECE" w:rsidRDefault="000543FF" w:rsidP="000543FF">
            <w:pPr>
              <w:spacing w:before="120" w:after="120"/>
              <w:rPr>
                <w:rFonts w:ascii="Calibri Light" w:hAnsi="Calibri Light" w:cs="Calibri Light"/>
                <w:sz w:val="22"/>
                <w:lang w:val="fr-BE" w:eastAsia="en-US"/>
              </w:rPr>
            </w:pPr>
          </w:p>
          <w:p w14:paraId="299CC0E0" w14:textId="77777777" w:rsidR="000543FF" w:rsidRPr="00014ECE" w:rsidRDefault="000543FF" w:rsidP="000543FF">
            <w:pPr>
              <w:spacing w:before="120" w:after="120"/>
              <w:rPr>
                <w:rFonts w:ascii="Calibri Light" w:hAnsi="Calibri Light" w:cs="Calibri Light"/>
                <w:sz w:val="22"/>
                <w:lang w:val="fr-BE" w:eastAsia="en-US"/>
              </w:rPr>
            </w:pPr>
          </w:p>
          <w:p w14:paraId="7DA01688" w14:textId="77777777" w:rsidR="000543FF" w:rsidRPr="00014ECE" w:rsidRDefault="000543FF" w:rsidP="000543FF">
            <w:pPr>
              <w:spacing w:before="120" w:after="120"/>
              <w:rPr>
                <w:rFonts w:ascii="Calibri Light" w:hAnsi="Calibri Light" w:cs="Calibri Light"/>
                <w:sz w:val="22"/>
                <w:lang w:val="fr-BE" w:eastAsia="en-US"/>
              </w:rPr>
            </w:pPr>
          </w:p>
          <w:p w14:paraId="018D525A" w14:textId="77777777" w:rsidR="000543FF" w:rsidRPr="00014ECE" w:rsidRDefault="000543FF" w:rsidP="000543FF">
            <w:pPr>
              <w:spacing w:before="120" w:after="120"/>
              <w:rPr>
                <w:rFonts w:ascii="Calibri Light" w:hAnsi="Calibri Light" w:cs="Calibri Light"/>
                <w:sz w:val="22"/>
                <w:lang w:val="fr-BE" w:eastAsia="en-US"/>
              </w:rPr>
            </w:pPr>
          </w:p>
          <w:p w14:paraId="259CEC63" w14:textId="77777777" w:rsidR="000543FF" w:rsidRPr="00014ECE" w:rsidRDefault="000543FF" w:rsidP="000543FF">
            <w:pPr>
              <w:spacing w:before="120" w:after="120"/>
              <w:rPr>
                <w:rFonts w:ascii="Calibri Light" w:hAnsi="Calibri Light" w:cs="Calibri Light"/>
                <w:sz w:val="22"/>
                <w:lang w:val="fr-BE" w:eastAsia="en-US"/>
              </w:rPr>
            </w:pPr>
          </w:p>
          <w:p w14:paraId="10255375" w14:textId="77777777" w:rsidR="000543FF" w:rsidRPr="00014ECE" w:rsidRDefault="000543FF" w:rsidP="000543FF">
            <w:pPr>
              <w:spacing w:before="120" w:after="120"/>
              <w:rPr>
                <w:rFonts w:ascii="Calibri Light" w:hAnsi="Calibri Light" w:cs="Calibri Light"/>
                <w:sz w:val="22"/>
                <w:lang w:val="fr-BE" w:eastAsia="en-US"/>
              </w:rPr>
            </w:pPr>
          </w:p>
          <w:p w14:paraId="02FF650B" w14:textId="77777777" w:rsidR="000543FF" w:rsidRPr="00014ECE" w:rsidRDefault="000543FF" w:rsidP="000543FF">
            <w:pPr>
              <w:spacing w:before="120" w:after="120"/>
              <w:rPr>
                <w:rFonts w:ascii="Calibri Light" w:hAnsi="Calibri Light" w:cs="Calibri Light"/>
                <w:sz w:val="22"/>
                <w:lang w:val="fr-BE" w:eastAsia="en-US"/>
              </w:rPr>
            </w:pPr>
          </w:p>
          <w:p w14:paraId="1AD4154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3CFB842" w14:textId="4E54146B" w:rsidR="000543FF" w:rsidRPr="00014ECE" w:rsidRDefault="000543FF" w:rsidP="000543FF">
            <w:pPr>
              <w:spacing w:before="120" w:after="120"/>
              <w:rPr>
                <w:rFonts w:ascii="Calibri Light" w:hAnsi="Calibri Light" w:cs="Calibri Light"/>
                <w:sz w:val="22"/>
                <w:lang w:val="fr-BE" w:eastAsia="en-US"/>
              </w:rPr>
            </w:pPr>
          </w:p>
          <w:p w14:paraId="32DCAB05" w14:textId="77777777" w:rsidR="000543FF" w:rsidRPr="00014ECE" w:rsidRDefault="000543FF" w:rsidP="000543FF">
            <w:pPr>
              <w:spacing w:before="120" w:after="120"/>
              <w:rPr>
                <w:rFonts w:ascii="Calibri Light" w:hAnsi="Calibri Light" w:cs="Calibri Light"/>
                <w:sz w:val="22"/>
                <w:lang w:val="fr-BE" w:eastAsia="en-US"/>
              </w:rPr>
            </w:pPr>
          </w:p>
          <w:p w14:paraId="5699BFFF" w14:textId="77777777"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77777777" w:rsidR="00F328D6" w:rsidRPr="00014ECE" w:rsidRDefault="00F328D6">
      <w:pPr>
        <w:tabs>
          <w:tab w:val="left" w:pos="5640"/>
        </w:tabs>
        <w:autoSpaceDE w:val="0"/>
        <w:autoSpaceDN w:val="0"/>
        <w:adjustRightInd w:val="0"/>
        <w:rPr>
          <w:rFonts w:ascii="Calibri Light" w:hAnsi="Calibri Light" w:cs="Calibri Light"/>
          <w:color w:val="000000"/>
          <w:szCs w:val="22"/>
          <w:lang w:val="fr-BE"/>
        </w:rPr>
      </w:pPr>
    </w:p>
    <w:p w14:paraId="4BE8F369" w14:textId="39D50D44" w:rsidR="00014ECE" w:rsidRPr="00014ECE" w:rsidRDefault="00014ECE">
      <w:pPr>
        <w:rPr>
          <w:rFonts w:ascii="Calibri Light" w:hAnsi="Calibri Light" w:cs="Calibri Light"/>
          <w:color w:val="000000"/>
          <w:szCs w:val="22"/>
          <w:lang w:val="fr-BE"/>
        </w:rPr>
      </w:pPr>
      <w:r w:rsidRPr="00014ECE">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lastRenderedPageBreak/>
        <w:t>Conclusion</w:t>
      </w:r>
    </w:p>
    <w:p w14:paraId="425D9090" w14:textId="77777777" w:rsidR="00014ECE" w:rsidRPr="0016498E" w:rsidRDefault="00014ECE" w:rsidP="00014ECE">
      <w:pPr>
        <w:rPr>
          <w:rFonts w:ascii="Calibri Light" w:hAnsi="Calibri Light" w:cs="Calibri Light"/>
          <w:sz w:val="22"/>
          <w:szCs w:val="22"/>
          <w:lang w:val="fr-BE" w:eastAsia="en-US"/>
        </w:rPr>
      </w:pPr>
    </w:p>
    <w:p w14:paraId="2E9273AA" w14:textId="44107D95" w:rsidR="00014ECE" w:rsidRPr="0016498E" w:rsidRDefault="00A34A14" w:rsidP="00014ECE">
      <w:pPr>
        <w:rPr>
          <w:rFonts w:ascii="Calibri Light" w:hAnsi="Calibri Light" w:cs="Calibri Light"/>
          <w:sz w:val="22"/>
          <w:szCs w:val="22"/>
        </w:rPr>
      </w:pPr>
      <w:r w:rsidRPr="0016498E">
        <w:rPr>
          <w:rFonts w:ascii="Calibri Light" w:hAnsi="Calibri Light" w:cs="Calibri Light"/>
          <w:sz w:val="22"/>
          <w:szCs w:val="22"/>
        </w:rPr>
        <w:t xml:space="preserve">Je joins en annexe : </w:t>
      </w:r>
    </w:p>
    <w:p w14:paraId="52528DA3" w14:textId="6B95AA11" w:rsidR="00A34A14" w:rsidRPr="0016498E" w:rsidRDefault="00A34A14" w:rsidP="00876B26">
      <w:pPr>
        <w:pStyle w:val="Paragraphedeliste"/>
        <w:numPr>
          <w:ilvl w:val="0"/>
          <w:numId w:val="24"/>
        </w:num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Un copie du ou des diplômes requis pour postuler à la fonction (ou de l’équivalence)</w:t>
      </w:r>
    </w:p>
    <w:p w14:paraId="299C487D" w14:textId="5251BE84" w:rsidR="00A34A14" w:rsidRPr="0016498E" w:rsidRDefault="00A34A14" w:rsidP="00876B26">
      <w:pPr>
        <w:pStyle w:val="Paragraphedeliste"/>
        <w:numPr>
          <w:ilvl w:val="0"/>
          <w:numId w:val="24"/>
        </w:num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Une copie de mon arrêté de nominati</w:t>
      </w:r>
      <w:r w:rsidR="00876B26">
        <w:rPr>
          <w:rFonts w:ascii="Calibri Light" w:hAnsi="Calibri Light" w:cs="Calibri Light"/>
          <w:sz w:val="22"/>
          <w:szCs w:val="22"/>
          <w:lang w:val="fr-BE" w:eastAsia="en-US"/>
        </w:rPr>
        <w:t xml:space="preserve">on (ou une preuve de nomination </w:t>
      </w:r>
      <w:r w:rsidR="00876B26" w:rsidRPr="006D6C9C">
        <w:rPr>
          <w:rFonts w:ascii="Calibri Light" w:hAnsi="Calibri Light" w:cs="Calibri Light"/>
          <w:i/>
          <w:sz w:val="22"/>
          <w:szCs w:val="22"/>
          <w:lang w:val="fr-BE" w:eastAsia="en-US"/>
        </w:rPr>
        <w:t>– concerne les candidats postulant dans le contexte d’une charge de mission uniquement</w:t>
      </w:r>
      <w:r w:rsidR="00876B26">
        <w:rPr>
          <w:rFonts w:ascii="Calibri Light" w:hAnsi="Calibri Light" w:cs="Calibri Light"/>
          <w:sz w:val="22"/>
          <w:szCs w:val="22"/>
          <w:lang w:val="fr-BE" w:eastAsia="en-US"/>
        </w:rPr>
        <w:t xml:space="preserve">). </w:t>
      </w:r>
    </w:p>
    <w:p w14:paraId="4F94B799" w14:textId="77777777" w:rsidR="002B4A44" w:rsidRPr="0016498E" w:rsidRDefault="002B4A44" w:rsidP="002B4A44">
      <w:pPr>
        <w:rPr>
          <w:rFonts w:ascii="Calibri Light" w:hAnsi="Calibri Light" w:cs="Calibri Light"/>
          <w:sz w:val="22"/>
          <w:szCs w:val="22"/>
          <w:lang w:val="fr-BE" w:eastAsia="en-US"/>
        </w:rPr>
      </w:pPr>
    </w:p>
    <w:p w14:paraId="0A99EEE1" w14:textId="6D7B5440" w:rsidR="002B4A44" w:rsidRPr="0016498E" w:rsidRDefault="002B4A44" w:rsidP="008C70C8">
      <w:p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16498E" w:rsidRDefault="00A34A14" w:rsidP="00A34A14">
      <w:pPr>
        <w:rPr>
          <w:rFonts w:ascii="Calibri Light" w:hAnsi="Calibri Light" w:cs="Calibri Light"/>
          <w:sz w:val="22"/>
          <w:szCs w:val="22"/>
          <w:lang w:val="fr-BE" w:eastAsia="en-US"/>
        </w:rPr>
      </w:pPr>
    </w:p>
    <w:p w14:paraId="42CEE873" w14:textId="77777777" w:rsidR="000543FF" w:rsidRPr="0016498E"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16498E" w:rsidRDefault="00180DA5" w:rsidP="00945A46">
      <w:pPr>
        <w:tabs>
          <w:tab w:val="left" w:pos="5640"/>
        </w:tabs>
        <w:autoSpaceDE w:val="0"/>
        <w:autoSpaceDN w:val="0"/>
        <w:adjustRightInd w:val="0"/>
        <w:rPr>
          <w:rFonts w:ascii="Calibri Light" w:hAnsi="Calibri Light" w:cs="Calibri Light"/>
          <w:sz w:val="22"/>
          <w:szCs w:val="22"/>
          <w:lang w:val="fr-BE"/>
        </w:rPr>
      </w:pPr>
      <w:r w:rsidRPr="0016498E">
        <w:rPr>
          <w:rFonts w:ascii="Calibri Light" w:hAnsi="Calibri Light" w:cs="Calibri Light"/>
          <w:color w:val="000000"/>
          <w:sz w:val="22"/>
          <w:szCs w:val="22"/>
          <w:lang w:val="fr-BE"/>
        </w:rPr>
        <w:t>Date :</w:t>
      </w:r>
      <w:r w:rsidR="008C70C8" w:rsidRPr="0016498E">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16498E">
            <w:rPr>
              <w:rFonts w:ascii="Calibri Light" w:hAnsi="Calibri Light" w:cs="Calibri Light"/>
              <w:color w:val="808080" w:themeColor="background1" w:themeShade="80"/>
              <w:sz w:val="22"/>
              <w:szCs w:val="22"/>
              <w:lang w:val="fr-BE"/>
            </w:rPr>
            <w:t>Sélectionnez.</w:t>
          </w:r>
        </w:sdtContent>
      </w:sdt>
      <w:r w:rsidRPr="0016498E">
        <w:rPr>
          <w:rFonts w:ascii="Calibri Light" w:hAnsi="Calibri Light" w:cs="Calibri Light"/>
          <w:color w:val="000000"/>
          <w:sz w:val="22"/>
          <w:szCs w:val="22"/>
          <w:lang w:val="fr-BE"/>
        </w:rPr>
        <w:tab/>
        <w:t>Signature :</w:t>
      </w:r>
    </w:p>
    <w:sectPr w:rsidR="00E4244F" w:rsidRPr="0016498E"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E13EA" w14:textId="77777777" w:rsidR="008F3678" w:rsidRDefault="008F3678">
      <w:r>
        <w:separator/>
      </w:r>
    </w:p>
  </w:endnote>
  <w:endnote w:type="continuationSeparator" w:id="0">
    <w:p w14:paraId="11B9A2EB" w14:textId="77777777" w:rsidR="008F3678" w:rsidRDefault="008F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22ABC7F5" w14:textId="131CCB2A" w:rsidR="00EF7522" w:rsidRDefault="00EF7522" w:rsidP="00EF7522">
    <w:pPr>
      <w:pStyle w:val="Pieddepage"/>
      <w:jc w:val="center"/>
      <w:rPr>
        <w:rFonts w:ascii="Calibri" w:hAnsi="Calibri" w:cs="Calibri"/>
        <w:spacing w:val="-10"/>
        <w:sz w:val="16"/>
        <w:szCs w:val="16"/>
        <w:lang w:val="fr-BE"/>
      </w:rPr>
    </w:pPr>
    <w:r>
      <w:rPr>
        <w:rFonts w:ascii="Calibri" w:hAnsi="Calibri" w:cs="Calibri"/>
        <w:spacing w:val="-10"/>
        <w:sz w:val="16"/>
        <w:szCs w:val="16"/>
        <w:lang w:val="fr-BE"/>
      </w:rPr>
      <w:t>Direction générale Organ</w:t>
    </w:r>
    <w:r w:rsidR="00E3679A">
      <w:rPr>
        <w:rFonts w:ascii="Calibri" w:hAnsi="Calibri" w:cs="Calibri"/>
        <w:spacing w:val="-10"/>
        <w:sz w:val="16"/>
        <w:szCs w:val="16"/>
        <w:lang w:val="fr-BE"/>
      </w:rPr>
      <w:t xml:space="preserve">isation et Finances – Service général </w:t>
    </w:r>
    <w:r>
      <w:rPr>
        <w:rFonts w:ascii="Calibri" w:hAnsi="Calibri" w:cs="Calibri"/>
        <w:spacing w:val="-10"/>
        <w:sz w:val="16"/>
        <w:szCs w:val="16"/>
        <w:lang w:val="fr-BE"/>
      </w:rPr>
      <w:t xml:space="preserve">des Ressources Humaines – Courriel : </w:t>
    </w:r>
    <w:hyperlink r:id="rId1" w:history="1">
      <w:r w:rsidR="004F4ACD" w:rsidRPr="009F733D">
        <w:rPr>
          <w:rStyle w:val="Lienhypertexte"/>
          <w:rFonts w:ascii="Calibri" w:hAnsi="Calibri" w:cs="Calibri"/>
          <w:spacing w:val="-10"/>
          <w:sz w:val="16"/>
          <w:szCs w:val="16"/>
          <w:lang w:val="fr-BE"/>
        </w:rPr>
        <w:t>talent@w-b-e.be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77B53" w14:textId="77777777" w:rsidR="008F3678" w:rsidRDefault="008F3678">
      <w:r>
        <w:separator/>
      </w:r>
    </w:p>
  </w:footnote>
  <w:footnote w:type="continuationSeparator" w:id="0">
    <w:p w14:paraId="1377F2B5" w14:textId="77777777" w:rsidR="008F3678" w:rsidRDefault="008F3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09"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0"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8"/>
  </w:num>
  <w:num w:numId="2">
    <w:abstractNumId w:val="16"/>
  </w:num>
  <w:num w:numId="3">
    <w:abstractNumId w:val="12"/>
  </w:num>
  <w:num w:numId="4">
    <w:abstractNumId w:val="10"/>
  </w:num>
  <w:num w:numId="5">
    <w:abstractNumId w:val="23"/>
  </w:num>
  <w:num w:numId="6">
    <w:abstractNumId w:val="31"/>
  </w:num>
  <w:num w:numId="7">
    <w:abstractNumId w:val="32"/>
  </w:num>
  <w:num w:numId="8">
    <w:abstractNumId w:val="26"/>
  </w:num>
  <w:num w:numId="9">
    <w:abstractNumId w:val="19"/>
  </w:num>
  <w:num w:numId="10">
    <w:abstractNumId w:val="13"/>
  </w:num>
  <w:num w:numId="11">
    <w:abstractNumId w:val="27"/>
  </w:num>
  <w:num w:numId="12">
    <w:abstractNumId w:val="25"/>
  </w:num>
  <w:num w:numId="13">
    <w:abstractNumId w:val="29"/>
  </w:num>
  <w:num w:numId="14">
    <w:abstractNumId w:val="15"/>
  </w:num>
  <w:num w:numId="15">
    <w:abstractNumId w:val="33"/>
  </w:num>
  <w:num w:numId="16">
    <w:abstractNumId w:val="18"/>
  </w:num>
  <w:num w:numId="17">
    <w:abstractNumId w:val="11"/>
  </w:num>
  <w:num w:numId="18">
    <w:abstractNumId w:val="22"/>
  </w:num>
  <w:num w:numId="19">
    <w:abstractNumId w:val="30"/>
  </w:num>
  <w:num w:numId="20">
    <w:abstractNumId w:val="17"/>
  </w:num>
  <w:num w:numId="21">
    <w:abstractNumId w:val="14"/>
  </w:num>
  <w:num w:numId="22">
    <w:abstractNumId w:val="24"/>
  </w:num>
  <w:num w:numId="23">
    <w:abstractNumId w:val="21"/>
  </w:num>
  <w:num w:numId="24">
    <w:abstractNumId w:val="20"/>
  </w:num>
  <w:num w:numId="25">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91E77"/>
    <w:rsid w:val="00092149"/>
    <w:rsid w:val="000B2CE3"/>
    <w:rsid w:val="000B3133"/>
    <w:rsid w:val="000B3465"/>
    <w:rsid w:val="000E28E4"/>
    <w:rsid w:val="000F4A55"/>
    <w:rsid w:val="000F7EC6"/>
    <w:rsid w:val="00101870"/>
    <w:rsid w:val="00106BB7"/>
    <w:rsid w:val="0011312F"/>
    <w:rsid w:val="0011366A"/>
    <w:rsid w:val="00130E0C"/>
    <w:rsid w:val="00132629"/>
    <w:rsid w:val="001500AB"/>
    <w:rsid w:val="0016498E"/>
    <w:rsid w:val="00173F5E"/>
    <w:rsid w:val="00174800"/>
    <w:rsid w:val="00180DA5"/>
    <w:rsid w:val="0018208A"/>
    <w:rsid w:val="001824C2"/>
    <w:rsid w:val="0018339C"/>
    <w:rsid w:val="0019042F"/>
    <w:rsid w:val="001B44A2"/>
    <w:rsid w:val="001B5113"/>
    <w:rsid w:val="001C5085"/>
    <w:rsid w:val="001D32C4"/>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E481E"/>
    <w:rsid w:val="002E64AF"/>
    <w:rsid w:val="00314492"/>
    <w:rsid w:val="00317401"/>
    <w:rsid w:val="00317556"/>
    <w:rsid w:val="003260C1"/>
    <w:rsid w:val="00326E43"/>
    <w:rsid w:val="00332EAD"/>
    <w:rsid w:val="00350713"/>
    <w:rsid w:val="00351622"/>
    <w:rsid w:val="00364D9F"/>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62B90"/>
    <w:rsid w:val="00474440"/>
    <w:rsid w:val="004802BD"/>
    <w:rsid w:val="00490A62"/>
    <w:rsid w:val="00497A93"/>
    <w:rsid w:val="004A6CE5"/>
    <w:rsid w:val="004B64E2"/>
    <w:rsid w:val="004C6B97"/>
    <w:rsid w:val="004D2029"/>
    <w:rsid w:val="004D6871"/>
    <w:rsid w:val="004D72B1"/>
    <w:rsid w:val="004E3D47"/>
    <w:rsid w:val="004E458E"/>
    <w:rsid w:val="004F4ACD"/>
    <w:rsid w:val="0053196E"/>
    <w:rsid w:val="00533529"/>
    <w:rsid w:val="00540BC6"/>
    <w:rsid w:val="0055123F"/>
    <w:rsid w:val="00552C0A"/>
    <w:rsid w:val="00574E9E"/>
    <w:rsid w:val="005A21FF"/>
    <w:rsid w:val="005E211F"/>
    <w:rsid w:val="00611E03"/>
    <w:rsid w:val="00622CCB"/>
    <w:rsid w:val="006332B2"/>
    <w:rsid w:val="00636178"/>
    <w:rsid w:val="00637F4C"/>
    <w:rsid w:val="00646BA2"/>
    <w:rsid w:val="00647040"/>
    <w:rsid w:val="006762C3"/>
    <w:rsid w:val="00677612"/>
    <w:rsid w:val="006800F8"/>
    <w:rsid w:val="00680DA4"/>
    <w:rsid w:val="00691024"/>
    <w:rsid w:val="006974A8"/>
    <w:rsid w:val="006C2D55"/>
    <w:rsid w:val="006C5DFF"/>
    <w:rsid w:val="006C6D0B"/>
    <w:rsid w:val="006D572B"/>
    <w:rsid w:val="006D6C9C"/>
    <w:rsid w:val="006F5D94"/>
    <w:rsid w:val="007065D2"/>
    <w:rsid w:val="00707A91"/>
    <w:rsid w:val="00710AC7"/>
    <w:rsid w:val="007124F7"/>
    <w:rsid w:val="00713B54"/>
    <w:rsid w:val="00766FF4"/>
    <w:rsid w:val="00772B2A"/>
    <w:rsid w:val="00775FA6"/>
    <w:rsid w:val="00785AEF"/>
    <w:rsid w:val="007A05DB"/>
    <w:rsid w:val="007A2A3C"/>
    <w:rsid w:val="007A4B74"/>
    <w:rsid w:val="007A7636"/>
    <w:rsid w:val="007B188D"/>
    <w:rsid w:val="007B7638"/>
    <w:rsid w:val="007C3BD5"/>
    <w:rsid w:val="007C3E6C"/>
    <w:rsid w:val="007C5461"/>
    <w:rsid w:val="007D040E"/>
    <w:rsid w:val="007D21EF"/>
    <w:rsid w:val="007E48D1"/>
    <w:rsid w:val="007F62CA"/>
    <w:rsid w:val="00802385"/>
    <w:rsid w:val="00827C31"/>
    <w:rsid w:val="008355AC"/>
    <w:rsid w:val="00836F13"/>
    <w:rsid w:val="00856998"/>
    <w:rsid w:val="00860671"/>
    <w:rsid w:val="00860D9A"/>
    <w:rsid w:val="00861272"/>
    <w:rsid w:val="008739ED"/>
    <w:rsid w:val="00876B26"/>
    <w:rsid w:val="00896F0F"/>
    <w:rsid w:val="008B05EF"/>
    <w:rsid w:val="008B4A56"/>
    <w:rsid w:val="008B776C"/>
    <w:rsid w:val="008C70C8"/>
    <w:rsid w:val="008D5B95"/>
    <w:rsid w:val="008E1564"/>
    <w:rsid w:val="008F34DA"/>
    <w:rsid w:val="008F3678"/>
    <w:rsid w:val="00903C01"/>
    <w:rsid w:val="00910132"/>
    <w:rsid w:val="0091172B"/>
    <w:rsid w:val="00911741"/>
    <w:rsid w:val="00927CFF"/>
    <w:rsid w:val="00943AE2"/>
    <w:rsid w:val="00945A46"/>
    <w:rsid w:val="00950B33"/>
    <w:rsid w:val="00962229"/>
    <w:rsid w:val="00966454"/>
    <w:rsid w:val="00973270"/>
    <w:rsid w:val="00994C07"/>
    <w:rsid w:val="009C1884"/>
    <w:rsid w:val="009C4CCC"/>
    <w:rsid w:val="009D3E87"/>
    <w:rsid w:val="009D7475"/>
    <w:rsid w:val="009E40ED"/>
    <w:rsid w:val="009E763A"/>
    <w:rsid w:val="009F4265"/>
    <w:rsid w:val="009F7E26"/>
    <w:rsid w:val="00A06E23"/>
    <w:rsid w:val="00A148E1"/>
    <w:rsid w:val="00A22D2B"/>
    <w:rsid w:val="00A33BB2"/>
    <w:rsid w:val="00A34A14"/>
    <w:rsid w:val="00A43DE7"/>
    <w:rsid w:val="00A52468"/>
    <w:rsid w:val="00A62706"/>
    <w:rsid w:val="00A64855"/>
    <w:rsid w:val="00A86CDB"/>
    <w:rsid w:val="00A97B63"/>
    <w:rsid w:val="00AA1D45"/>
    <w:rsid w:val="00AB3EC7"/>
    <w:rsid w:val="00AD145F"/>
    <w:rsid w:val="00AE4018"/>
    <w:rsid w:val="00AF033D"/>
    <w:rsid w:val="00AF1076"/>
    <w:rsid w:val="00AF38BE"/>
    <w:rsid w:val="00AF6736"/>
    <w:rsid w:val="00AF730F"/>
    <w:rsid w:val="00B009DB"/>
    <w:rsid w:val="00B1325B"/>
    <w:rsid w:val="00B17331"/>
    <w:rsid w:val="00B231B5"/>
    <w:rsid w:val="00B274D2"/>
    <w:rsid w:val="00B458F0"/>
    <w:rsid w:val="00B46A46"/>
    <w:rsid w:val="00B70196"/>
    <w:rsid w:val="00BA0BC8"/>
    <w:rsid w:val="00BA3D4B"/>
    <w:rsid w:val="00BA56AF"/>
    <w:rsid w:val="00BD5FF0"/>
    <w:rsid w:val="00C0074C"/>
    <w:rsid w:val="00C36C96"/>
    <w:rsid w:val="00C51F0A"/>
    <w:rsid w:val="00C60DD8"/>
    <w:rsid w:val="00C63B0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C327D"/>
    <w:rsid w:val="00CD41BB"/>
    <w:rsid w:val="00CE09D6"/>
    <w:rsid w:val="00CE2E0B"/>
    <w:rsid w:val="00CE3004"/>
    <w:rsid w:val="00CF2231"/>
    <w:rsid w:val="00CF78C7"/>
    <w:rsid w:val="00D03A32"/>
    <w:rsid w:val="00D0774E"/>
    <w:rsid w:val="00D20722"/>
    <w:rsid w:val="00D20F60"/>
    <w:rsid w:val="00D223BB"/>
    <w:rsid w:val="00D2541A"/>
    <w:rsid w:val="00D46282"/>
    <w:rsid w:val="00D50C49"/>
    <w:rsid w:val="00D541DC"/>
    <w:rsid w:val="00D55892"/>
    <w:rsid w:val="00D55AE2"/>
    <w:rsid w:val="00D63B8A"/>
    <w:rsid w:val="00D717EA"/>
    <w:rsid w:val="00D82539"/>
    <w:rsid w:val="00D835FC"/>
    <w:rsid w:val="00DA0783"/>
    <w:rsid w:val="00DB0330"/>
    <w:rsid w:val="00DB078C"/>
    <w:rsid w:val="00DB1C94"/>
    <w:rsid w:val="00DC7E42"/>
    <w:rsid w:val="00DD13D4"/>
    <w:rsid w:val="00DE39ED"/>
    <w:rsid w:val="00E019C9"/>
    <w:rsid w:val="00E028D0"/>
    <w:rsid w:val="00E14235"/>
    <w:rsid w:val="00E21444"/>
    <w:rsid w:val="00E30F69"/>
    <w:rsid w:val="00E3679A"/>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EF7522"/>
    <w:rsid w:val="00F07807"/>
    <w:rsid w:val="00F1141B"/>
    <w:rsid w:val="00F2798B"/>
    <w:rsid w:val="00F328D6"/>
    <w:rsid w:val="00F338D6"/>
    <w:rsid w:val="00F76A5F"/>
    <w:rsid w:val="00F843A8"/>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CFF"/>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link w:val="Paragraphedeliste"/>
    <w:uiPriority w:val="34"/>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16138">
      <w:bodyDiv w:val="1"/>
      <w:marLeft w:val="0"/>
      <w:marRight w:val="0"/>
      <w:marTop w:val="0"/>
      <w:marBottom w:val="0"/>
      <w:divBdr>
        <w:top w:val="none" w:sz="0" w:space="0" w:color="auto"/>
        <w:left w:val="none" w:sz="0" w:space="0" w:color="auto"/>
        <w:bottom w:val="none" w:sz="0" w:space="0" w:color="auto"/>
        <w:right w:val="none" w:sz="0" w:space="0" w:color="auto"/>
      </w:divBdr>
    </w:div>
    <w:div w:id="190567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al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BF79BA"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BF79BA"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BF79BA"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BF79BA"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BF79BA"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BF79BA"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BF79BA"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BF79BA"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BF79BA"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BF79BA"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1F2E44"/>
    <w:rsid w:val="004343D6"/>
    <w:rsid w:val="00836607"/>
    <w:rsid w:val="00AB6D31"/>
    <w:rsid w:val="00B618B8"/>
    <w:rsid w:val="00BF79BA"/>
    <w:rsid w:val="00C026B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F06AF-F2C6-466C-9A91-2B3421502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664</Words>
  <Characters>3653</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4309</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ROBAJ Artina</cp:lastModifiedBy>
  <cp:revision>6</cp:revision>
  <cp:lastPrinted>2016-10-24T09:51:00Z</cp:lastPrinted>
  <dcterms:created xsi:type="dcterms:W3CDTF">2024-06-20T07:47:00Z</dcterms:created>
  <dcterms:modified xsi:type="dcterms:W3CDTF">2024-12-13T12:36:00Z</dcterms:modified>
</cp:coreProperties>
</file>